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6267" w:rsidRDefault="00B97437" w:rsidP="00F758D1">
      <w:pPr>
        <w:pStyle w:val="Titolo1"/>
        <w:spacing w:before="120"/>
        <w:jc w:val="center"/>
        <w:rPr>
          <w:i/>
        </w:rPr>
      </w:pPr>
      <w:r w:rsidRPr="00B97437">
        <w:rPr>
          <w:i/>
        </w:rPr>
        <w:t xml:space="preserve">Allegato </w:t>
      </w:r>
      <w:r w:rsidR="00CC7C5E">
        <w:rPr>
          <w:i/>
        </w:rPr>
        <w:t>2</w:t>
      </w:r>
      <w:r w:rsidRPr="00B97437">
        <w:rPr>
          <w:i/>
        </w:rPr>
        <w:t xml:space="preserve"> </w:t>
      </w:r>
      <w:r w:rsidR="00B96267">
        <w:rPr>
          <w:i/>
        </w:rPr>
        <w:t>–</w:t>
      </w:r>
      <w:r w:rsidRPr="00B97437">
        <w:rPr>
          <w:i/>
        </w:rPr>
        <w:t xml:space="preserve"> DGUE</w:t>
      </w:r>
      <w:r w:rsidR="00B96267">
        <w:rPr>
          <w:i/>
        </w:rPr>
        <w:t xml:space="preserve"> </w:t>
      </w:r>
    </w:p>
    <w:p w:rsidR="00A23B3E" w:rsidRDefault="00A23B3E">
      <w:pPr>
        <w:spacing w:before="0" w:after="0"/>
        <w:rPr>
          <w:sz w:val="20"/>
          <w:szCs w:val="20"/>
        </w:rPr>
      </w:pP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spacing w:before="0" w:after="0"/>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Numero dell'avviso nella GU S: [ ][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
    <w:p w:rsidR="00FB3543" w:rsidRDefault="00FB3543" w:rsidP="00FB3543">
      <w:pPr>
        <w:pStyle w:val="SectionTitle"/>
        <w:spacing w:before="0" w:after="0"/>
        <w:jc w:val="both"/>
        <w:rPr>
          <w:rFonts w:ascii="Arial" w:hAnsi="Arial" w:cs="Arial"/>
          <w:b w:val="0"/>
          <w:caps/>
          <w:sz w:val="16"/>
          <w:szCs w:val="16"/>
        </w:rPr>
      </w:pPr>
    </w:p>
    <w:p w:rsidR="00A23B3E" w:rsidRDefault="00A23B3E" w:rsidP="00384132">
      <w:pPr>
        <w:pStyle w:val="SectionTitle"/>
        <w:rPr>
          <w:rFonts w:ascii="Arial" w:hAnsi="Arial" w:cs="Arial"/>
          <w:w w:val="0"/>
          <w:sz w:val="15"/>
          <w:szCs w:val="15"/>
        </w:rPr>
      </w:pPr>
      <w:r>
        <w:rPr>
          <w:rFonts w:ascii="Arial" w:hAnsi="Arial" w:cs="Arial"/>
          <w:b w:val="0"/>
          <w:caps/>
          <w:sz w:val="16"/>
          <w:szCs w:val="16"/>
        </w:rPr>
        <w:t>Informazioni sulla procedura di appalto</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Nome: </w:t>
            </w:r>
          </w:p>
          <w:p w:rsidR="00E54B4B" w:rsidRDefault="00E54B4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F2D2E" w:rsidRPr="003A443E" w:rsidRDefault="009F2D2E" w:rsidP="009F2D2E">
            <w:pPr>
              <w:rPr>
                <w:rFonts w:ascii="Arial" w:hAnsi="Arial" w:cs="Arial"/>
                <w:color w:val="000000"/>
                <w:sz w:val="14"/>
                <w:szCs w:val="14"/>
              </w:rPr>
            </w:pPr>
            <w:r>
              <w:rPr>
                <w:rFonts w:ascii="Arial" w:hAnsi="Arial" w:cs="Arial"/>
                <w:color w:val="000000"/>
                <w:sz w:val="14"/>
                <w:szCs w:val="14"/>
              </w:rPr>
              <w:t>AZIENDA ULSS N. 7 PEDEMONTANA – Via dei Lotti, 40 – 36061 Bassano del Grappa (VI)</w:t>
            </w:r>
          </w:p>
          <w:p w:rsidR="00E54B4B" w:rsidRDefault="00E54B4B" w:rsidP="009F2D2E">
            <w:pPr>
              <w:rPr>
                <w:rFonts w:ascii="Arial" w:hAnsi="Arial" w:cs="Arial"/>
                <w:color w:val="000000"/>
                <w:sz w:val="14"/>
                <w:szCs w:val="14"/>
              </w:rPr>
            </w:pPr>
          </w:p>
          <w:p w:rsidR="00A23B3E" w:rsidRPr="003A443E" w:rsidRDefault="009F2D2E" w:rsidP="009F2D2E">
            <w:pPr>
              <w:rPr>
                <w:color w:val="000000"/>
              </w:rPr>
            </w:pPr>
            <w:r w:rsidRPr="00010E10">
              <w:rPr>
                <w:rFonts w:ascii="Arial" w:hAnsi="Arial" w:cs="Arial"/>
                <w:color w:val="000000"/>
                <w:sz w:val="14"/>
                <w:szCs w:val="14"/>
              </w:rPr>
              <w:t>00913430245</w:t>
            </w:r>
            <w:r w:rsidR="00A23B3E" w:rsidRPr="003A443E">
              <w:rPr>
                <w:rFonts w:ascii="Arial" w:hAnsi="Arial" w:cs="Arial"/>
                <w:color w:val="000000"/>
                <w:sz w:val="14"/>
                <w:szCs w:val="14"/>
              </w:rPr>
              <w:t xml:space="preserve">  </w:t>
            </w:r>
          </w:p>
        </w:tc>
      </w:tr>
      <w:tr w:rsidR="00A23B3E">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Titolo o breve descrizione dell'appalto (</w:t>
            </w:r>
            <w:r>
              <w:rPr>
                <w:rStyle w:val="Rimando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D05C3" w:rsidRPr="00EE65DB" w:rsidRDefault="00093092" w:rsidP="00093092">
            <w:pPr>
              <w:rPr>
                <w:color w:val="auto"/>
                <w:sz w:val="18"/>
                <w:szCs w:val="18"/>
              </w:rPr>
            </w:pPr>
            <w:r w:rsidRPr="00EE65DB">
              <w:rPr>
                <w:color w:val="000000"/>
                <w:sz w:val="18"/>
                <w:szCs w:val="18"/>
              </w:rPr>
              <w:t>Procedura negoziata senza previa pubblicazione di un bando di gara, per l’acquisizione dei moduli applicativi nell’ambito del Sistema Informativo Territoriale</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C7C5E" w:rsidRPr="00EE65DB" w:rsidRDefault="00CC7C5E" w:rsidP="00AC2F59">
            <w:pPr>
              <w:pStyle w:val="Default"/>
              <w:rPr>
                <w:rFonts w:eastAsia="Calibri"/>
                <w:kern w:val="1"/>
                <w:sz w:val="20"/>
                <w:szCs w:val="20"/>
                <w:lang w:bidi="it-IT"/>
              </w:rPr>
            </w:pPr>
          </w:p>
          <w:p w:rsidR="00A23B3E" w:rsidRPr="00093092" w:rsidRDefault="00F511B8" w:rsidP="00443116">
            <w:pPr>
              <w:pStyle w:val="Default"/>
              <w:rPr>
                <w:rFonts w:ascii="Arial" w:eastAsia="Calibri" w:hAnsi="Arial" w:cs="Arial"/>
                <w:kern w:val="1"/>
                <w:sz w:val="18"/>
                <w:szCs w:val="18"/>
                <w:lang w:bidi="it-IT"/>
              </w:rPr>
            </w:pPr>
            <w:r w:rsidRPr="00EE65DB">
              <w:rPr>
                <w:rFonts w:eastAsia="Calibri"/>
                <w:kern w:val="1"/>
                <w:sz w:val="20"/>
                <w:szCs w:val="20"/>
                <w:lang w:bidi="it-IT"/>
              </w:rPr>
              <w:t xml:space="preserve">Gara n. </w:t>
            </w:r>
            <w:r w:rsidR="00093092" w:rsidRPr="00EE65DB">
              <w:rPr>
                <w:rFonts w:eastAsia="Calibri"/>
                <w:kern w:val="1"/>
                <w:sz w:val="20"/>
                <w:szCs w:val="20"/>
                <w:lang w:bidi="it-IT"/>
              </w:rPr>
              <w:t>2022-059</w:t>
            </w:r>
            <w:r w:rsidR="00682D20" w:rsidRPr="00EE65DB">
              <w:rPr>
                <w:rFonts w:eastAsia="Calibri"/>
                <w:kern w:val="1"/>
                <w:sz w:val="20"/>
                <w:szCs w:val="20"/>
                <w:lang w:bidi="it-IT"/>
              </w:rPr>
              <w:t>-</w:t>
            </w:r>
            <w:r w:rsidR="00AC2F59" w:rsidRPr="00EE65DB">
              <w:rPr>
                <w:rFonts w:eastAsia="Calibri"/>
                <w:kern w:val="1"/>
                <w:sz w:val="20"/>
                <w:szCs w:val="20"/>
                <w:lang w:bidi="it-IT"/>
              </w:rPr>
              <w:t>TH</w:t>
            </w:r>
            <w:r w:rsidR="00710360" w:rsidRPr="00093092">
              <w:rPr>
                <w:rFonts w:ascii="Arial" w:eastAsia="Calibri" w:hAnsi="Arial" w:cs="Arial"/>
                <w:kern w:val="1"/>
                <w:sz w:val="18"/>
                <w:szCs w:val="18"/>
                <w:lang w:bidi="it-IT"/>
              </w:rPr>
              <w:t xml:space="preserve"> </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CIG </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CUP (ove previsto)</w:t>
            </w:r>
          </w:p>
          <w:p w:rsidR="00A23B3E" w:rsidRPr="003A443E" w:rsidRDefault="00A23B3E">
            <w:pPr>
              <w:rPr>
                <w:color w:val="000000"/>
              </w:rPr>
            </w:pPr>
            <w:r w:rsidRPr="003A443E">
              <w:rPr>
                <w:rFonts w:ascii="Arial" w:hAnsi="Arial" w:cs="Arial"/>
                <w:color w:val="000000"/>
                <w:sz w:val="14"/>
                <w:szCs w:val="14"/>
              </w:rPr>
              <w:t>Codice progetto (ove l’appalto sia finanziato o cofinanziato con fondi europei)</w:t>
            </w:r>
            <w:r w:rsidRPr="003A443E">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FA14C4" w:rsidRDefault="00FA14C4" w:rsidP="00F316F3">
            <w:pPr>
              <w:pStyle w:val="Corpotesto"/>
              <w:tabs>
                <w:tab w:val="left" w:pos="9469"/>
              </w:tabs>
              <w:spacing w:before="100"/>
              <w:ind w:right="-29"/>
              <w:rPr>
                <w:rFonts w:ascii="Times New Roman" w:eastAsia="Calibri" w:hAnsi="Times New Roman"/>
                <w:color w:val="000000"/>
                <w:kern w:val="1"/>
                <w:sz w:val="20"/>
                <w:szCs w:val="20"/>
                <w:lang w:bidi="it-IT"/>
              </w:rPr>
            </w:pPr>
            <w:r w:rsidRPr="00FA14C4">
              <w:rPr>
                <w:rFonts w:ascii="Times New Roman" w:eastAsia="Calibri" w:hAnsi="Times New Roman"/>
                <w:color w:val="000000"/>
                <w:kern w:val="1"/>
                <w:sz w:val="20"/>
                <w:szCs w:val="20"/>
                <w:lang w:bidi="it-IT"/>
              </w:rPr>
              <w:t>9148786909</w:t>
            </w:r>
            <w:bookmarkStart w:id="0" w:name="_GoBack"/>
            <w:bookmarkEnd w:id="0"/>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736"/>
        <w:gridCol w:w="3600"/>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Se richiesto, specificare a quale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di  </w:t>
            </w:r>
            <w:r w:rsidRPr="003A443E">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lastRenderedPageBreak/>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r>
              <w:rPr>
                <w:rFonts w:ascii="Arial" w:hAnsi="Arial" w:cs="Arial"/>
                <w:sz w:val="15"/>
                <w:szCs w:val="15"/>
              </w:rPr>
              <w:t>[ ]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br/>
            </w:r>
            <w:r>
              <w:rPr>
                <w:rFonts w:ascii="Arial" w:hAnsi="Arial" w:cs="Arial"/>
                <w:color w:val="000000"/>
                <w:sz w:val="14"/>
                <w:szCs w:val="14"/>
              </w:rPr>
              <w:lastRenderedPageBreak/>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è in possesso di attestazione rilasciata  nell’ambito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b)    (indirizzo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del Codice  (capofila, responsabile di compi</w:t>
            </w:r>
            <w:r w:rsidR="001F35A9" w:rsidRPr="003A443E">
              <w:rPr>
                <w:rFonts w:ascii="Arial" w:hAnsi="Arial" w:cs="Arial"/>
                <w:color w:val="000000"/>
                <w:sz w:val="14"/>
                <w:szCs w:val="14"/>
              </w:rPr>
              <w:t>ti specifici,ecc.</w:t>
            </w:r>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lett.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di cui all’articolo 46, comma 1, lett.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]Sì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subappaltatori sulle cui capacità l'operatore economico non 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 xml:space="preserve">autodisciplina o “Self-Cleaning”,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r>
              <w:rPr>
                <w:rFonts w:ascii="Arial" w:hAnsi="Arial" w:cs="Arial"/>
                <w:sz w:val="14"/>
                <w:szCs w:val="14"/>
              </w:rPr>
              <w:t>[ ]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lastRenderedPageBreak/>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lastRenderedPageBreak/>
              <w:t xml:space="preserve"> </w:t>
            </w:r>
            <w:r w:rsidR="00A23B3E" w:rsidRPr="003A443E">
              <w:rPr>
                <w:rFonts w:ascii="Arial" w:hAnsi="Arial" w:cs="Arial"/>
                <w:color w:val="000000"/>
                <w:sz w:val="14"/>
                <w:szCs w:val="14"/>
              </w:rPr>
              <w:t>[ ]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 ]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lastRenderedPageBreak/>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lastRenderedPageBreak/>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lett. </w:t>
            </w:r>
            <w:r w:rsidRPr="003A443E">
              <w:rPr>
                <w:rFonts w:ascii="Arial" w:hAnsi="Arial" w:cs="Arial"/>
                <w:i/>
                <w:color w:val="000000"/>
                <w:sz w:val="15"/>
                <w:szCs w:val="15"/>
              </w:rPr>
              <w:t>a)</w:t>
            </w:r>
            <w:r w:rsidRPr="003A443E">
              <w:rPr>
                <w:rFonts w:ascii="Arial" w:hAnsi="Arial" w:cs="Arial"/>
                <w:color w:val="000000"/>
                <w:sz w:val="15"/>
                <w:szCs w:val="15"/>
              </w:rPr>
              <w:t>, del Codice ?</w:t>
            </w:r>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“Self-Cleaning,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lett.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 ?</w:t>
            </w:r>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dell’ </w:t>
            </w:r>
            <w:r w:rsidR="00A23B3E" w:rsidRPr="003A443E">
              <w:rPr>
                <w:rFonts w:ascii="Arial" w:hAnsi="Arial" w:cs="Arial"/>
                <w:color w:val="000000"/>
                <w:sz w:val="14"/>
                <w:szCs w:val="14"/>
              </w:rPr>
              <w:t xml:space="preserve">articolo 110, comma 3, lett.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lett.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lett.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lett.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B32C28" w:rsidRPr="001D3A2B" w:rsidRDefault="00B32C28">
            <w:pPr>
              <w:rPr>
                <w:rFonts w:ascii="Arial" w:hAnsi="Arial" w:cs="Arial"/>
                <w:color w:val="000000"/>
                <w:szCs w:val="24"/>
              </w:rPr>
            </w:pPr>
          </w:p>
          <w:p w:rsidR="00A23B3E" w:rsidRPr="003A443E" w:rsidRDefault="00A23B3E">
            <w:pPr>
              <w:rPr>
                <w:color w:val="000000"/>
              </w:rPr>
            </w:pPr>
            <w:r w:rsidRPr="003A443E">
              <w:rPr>
                <w:rFonts w:ascii="Arial" w:hAnsi="Arial" w:cs="Arial"/>
                <w:color w:val="000000"/>
                <w:sz w:val="15"/>
                <w:szCs w:val="15"/>
              </w:rPr>
              <w:t>[ ]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 xml:space="preserve">(articolo  80, comma 2 e comma 5, lett.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Lgs.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 xml:space="preserve">92, commi 2 e 3, del decreto </w:t>
              </w:r>
              <w:r w:rsidRPr="003A443E">
                <w:rPr>
                  <w:rStyle w:val="Collegamentoipertestuale"/>
                  <w:rFonts w:ascii="Arial" w:hAnsi="Arial" w:cs="Arial"/>
                  <w:color w:val="000000"/>
                  <w:sz w:val="14"/>
                  <w:szCs w:val="14"/>
                  <w:u w:val="none"/>
                </w:rPr>
                <w:lastRenderedPageBreak/>
                <w:t>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r w:rsidRPr="000953DC">
              <w:rPr>
                <w:rFonts w:ascii="Arial" w:hAnsi="Arial" w:cs="Arial"/>
                <w:sz w:val="14"/>
                <w:szCs w:val="14"/>
              </w:rPr>
              <w:lastRenderedPageBreak/>
              <w:t>[ ] Sì [ ] No</w:t>
            </w:r>
          </w:p>
          <w:p w:rsidR="00A23B3E" w:rsidRPr="000953DC" w:rsidRDefault="00A23B3E">
            <w:pPr>
              <w:rPr>
                <w:rFonts w:ascii="Arial" w:hAnsi="Arial" w:cs="Arial"/>
                <w:sz w:val="14"/>
                <w:szCs w:val="14"/>
              </w:rPr>
            </w:pPr>
            <w:r w:rsidRPr="000953DC">
              <w:rPr>
                <w:rFonts w:ascii="Arial" w:hAnsi="Arial" w:cs="Arial"/>
                <w:sz w:val="14"/>
                <w:szCs w:val="14"/>
              </w:rPr>
              <w:t xml:space="preserve">Se la documentazione pertinente è disponibile elettronicamente, indicare: (indirizzo web, autorità o organismo di emanazione, </w:t>
            </w:r>
            <w:r w:rsidRPr="000953DC">
              <w:rPr>
                <w:rFonts w:ascii="Arial" w:hAnsi="Arial" w:cs="Arial"/>
                <w:sz w:val="14"/>
                <w:szCs w:val="14"/>
              </w:rPr>
              <w:lastRenderedPageBreak/>
              <w:t>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lastRenderedPageBreak/>
              <w:t>L’operatore economico si trova in una delle seguenti situazioni ?</w:t>
            </w: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stato soggetto alla sanzione interdittiva di cui all'</w:t>
            </w:r>
            <w:hyperlink r:id="rId12" w:anchor="09" w:history="1">
              <w:r w:rsidRPr="00121BF6">
                <w:rPr>
                  <w:rStyle w:val="Collegamentoipertestuale"/>
                  <w:rFonts w:ascii="Arial" w:eastAsia="font304"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interdittivi di cui all'</w:t>
            </w:r>
            <w:hyperlink r:id="rId13" w:anchor="014" w:history="1">
              <w:r w:rsidRPr="00121BF6">
                <w:rPr>
                  <w:rStyle w:val="Collegamentoipertestuale"/>
                  <w:rFonts w:ascii="Arial" w:eastAsia="font304"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304" w:hAnsi="Arial" w:cs="Arial"/>
                <w:color w:val="000000"/>
                <w:sz w:val="14"/>
                <w:szCs w:val="14"/>
                <w:u w:val="none"/>
              </w:rPr>
              <w:t>articolo 17 della legge 19 marzo 1990, n. 55</w:t>
            </w:r>
            <w:r w:rsidR="00625142" w:rsidRPr="00121BF6">
              <w:rPr>
                <w:rStyle w:val="Collegamentoipertestuale"/>
                <w:rFonts w:ascii="Arial" w:eastAsia="font304"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  :</w:t>
            </w: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la violazione è stata rimossa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4" w:anchor="17" w:history="1">
              <w:r w:rsidRPr="00121BF6">
                <w:rPr>
                  <w:rStyle w:val="Collegamentoipertestuale"/>
                  <w:rFonts w:ascii="Arial" w:eastAsia="font304"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304"/>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304"/>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5" w:anchor="317" w:history="1">
              <w:r w:rsidRPr="00121BF6">
                <w:rPr>
                  <w:rStyle w:val="Collegamentoipertestuale"/>
                  <w:rFonts w:ascii="Arial" w:eastAsia="font304"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304"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 ?</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7" w:anchor="2359" w:history="1">
              <w:r w:rsidRPr="00121BF6">
                <w:rPr>
                  <w:rStyle w:val="Collegamentoipertestuale"/>
                  <w:rFonts w:ascii="Arial" w:eastAsia="font304"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8F12E6" w:rsidRPr="003A443E">
              <w:rPr>
                <w:rFonts w:ascii="Arial" w:hAnsi="Arial" w:cs="Arial"/>
                <w:color w:val="000000"/>
                <w:sz w:val="14"/>
                <w:szCs w:val="14"/>
              </w:rPr>
              <w:t xml:space="preserve"> altro ) [………..…][……….…][……….…]</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lastRenderedPageBreak/>
              <w:t>L’operatore economico  si trova nella condizione prevista dall’art. 53 comma 16-ter del D.Lgs. 165/2001 (pantouflage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el medesimo operatore economico ?</w:t>
            </w:r>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a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w w:val="0"/>
                <w:sz w:val="15"/>
                <w:szCs w:val="15"/>
              </w:rPr>
              <w:t>[ ]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284" w:hanging="284"/>
              <w:rPr>
                <w:rFonts w:ascii="Arial" w:hAnsi="Arial" w:cs="Arial"/>
                <w:b/>
                <w:sz w:val="12"/>
                <w:szCs w:val="12"/>
              </w:rPr>
            </w:pPr>
            <w:r>
              <w:rPr>
                <w:rFonts w:ascii="Arial" w:hAnsi="Arial" w:cs="Arial"/>
                <w:sz w:val="15"/>
                <w:szCs w:val="15"/>
              </w:rPr>
              <w:t xml:space="preserve">1a)  Il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A23B3E">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r>
              <w:rPr>
                <w:rFonts w:ascii="Arial" w:hAnsi="Arial" w:cs="Arial"/>
                <w:b/>
                <w:sz w:val="15"/>
                <w:szCs w:val="15"/>
              </w:rPr>
              <w:t>e/o,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lett.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w:t>
            </w:r>
            <w:r>
              <w:rPr>
                <w:rFonts w:ascii="Arial" w:hAnsi="Arial" w:cs="Arial"/>
                <w:sz w:val="15"/>
                <w:szCs w:val="15"/>
              </w:rPr>
              <w:lastRenderedPageBreak/>
              <w:t>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lastRenderedPageBreak/>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t>[ ]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lastRenderedPageBreak/>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lastRenderedPageBreak/>
              <w:br/>
            </w:r>
          </w:p>
          <w:p w:rsidR="00A23B3E" w:rsidRDefault="00A23B3E">
            <w:pPr>
              <w:rPr>
                <w:rFonts w:ascii="Arial" w:hAnsi="Arial" w:cs="Arial"/>
                <w:sz w:val="15"/>
                <w:szCs w:val="15"/>
              </w:rPr>
            </w:pPr>
            <w:r>
              <w:rPr>
                <w:rFonts w:ascii="Arial" w:hAnsi="Arial" w:cs="Arial"/>
                <w:sz w:val="15"/>
                <w:szCs w:val="15"/>
              </w:rPr>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br/>
            </w:r>
            <w:r>
              <w:rPr>
                <w:rFonts w:ascii="Arial" w:hAnsi="Arial" w:cs="Arial"/>
                <w:sz w:val="15"/>
                <w:szCs w:val="15"/>
              </w:rPr>
              <w:lastRenderedPageBreak/>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lastRenderedPageBreak/>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indicato :</w:t>
            </w:r>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articoli  40,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B96267">
      <w:footerReference w:type="default" r:id="rId18"/>
      <w:pgSz w:w="12240" w:h="15840"/>
      <w:pgMar w:top="993"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786A" w:rsidRDefault="0060786A">
      <w:pPr>
        <w:spacing w:before="0" w:after="0"/>
      </w:pPr>
      <w:r>
        <w:separator/>
      </w:r>
    </w:p>
  </w:endnote>
  <w:endnote w:type="continuationSeparator" w:id="0">
    <w:p w:rsidR="0060786A" w:rsidRDefault="0060786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04">
    <w:charset w:val="00"/>
    <w:family w:val="auto"/>
    <w:pitch w:val="variable"/>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altName w:val="Liberation Mono"/>
    <w:panose1 w:val="00000400000000000000"/>
    <w:charset w:val="01"/>
    <w:family w:val="roman"/>
    <w:notTrueType/>
    <w:pitch w:val="variable"/>
    <w:sig w:usb0="00002000" w:usb1="00000000" w:usb2="00000000" w:usb3="00000000" w:csb0="00000000" w:csb1="00000000"/>
  </w:font>
  <w:font w:name="DejaVuSerifCondense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2D2E" w:rsidRPr="00D509A5" w:rsidRDefault="009C16AF"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009F2D2E" w:rsidRPr="00D509A5">
      <w:rPr>
        <w:rFonts w:ascii="Calibri" w:hAnsi="Calibri"/>
        <w:sz w:val="20"/>
        <w:szCs w:val="20"/>
      </w:rPr>
      <w:instrText>PAGE   \* MERGEFORMAT</w:instrText>
    </w:r>
    <w:r w:rsidRPr="00D509A5">
      <w:rPr>
        <w:rFonts w:ascii="Calibri" w:hAnsi="Calibri"/>
        <w:sz w:val="20"/>
        <w:szCs w:val="20"/>
      </w:rPr>
      <w:fldChar w:fldCharType="separate"/>
    </w:r>
    <w:r w:rsidR="00FA14C4">
      <w:rPr>
        <w:rFonts w:ascii="Calibri" w:hAnsi="Calibri"/>
        <w:noProof/>
        <w:sz w:val="20"/>
        <w:szCs w:val="20"/>
      </w:rPr>
      <w:t>1</w:t>
    </w:r>
    <w:r w:rsidRPr="00D509A5">
      <w:rPr>
        <w:rFonts w:ascii="Calibri" w:hAnsi="Calibri"/>
        <w:sz w:val="20"/>
        <w:szCs w:val="20"/>
      </w:rPr>
      <w:fldChar w:fldCharType="end"/>
    </w:r>
  </w:p>
  <w:p w:rsidR="009F2D2E" w:rsidRDefault="009F2D2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786A" w:rsidRDefault="0060786A">
      <w:pPr>
        <w:spacing w:before="0" w:after="0"/>
      </w:pPr>
      <w:r>
        <w:separator/>
      </w:r>
    </w:p>
  </w:footnote>
  <w:footnote w:type="continuationSeparator" w:id="0">
    <w:p w:rsidR="0060786A" w:rsidRDefault="0060786A">
      <w:pPr>
        <w:spacing w:before="0" w:after="0"/>
      </w:pPr>
      <w:r>
        <w:continuationSeparator/>
      </w:r>
    </w:p>
  </w:footnote>
  <w:footnote w:id="1">
    <w:p w:rsidR="009F2D2E" w:rsidRPr="001F35A9" w:rsidRDefault="009F2D2E"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9F2D2E" w:rsidRPr="001F35A9" w:rsidRDefault="009F2D2E"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avviso di preinformazione</w:t>
      </w:r>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9F2D2E" w:rsidRPr="001F35A9" w:rsidRDefault="009F2D2E"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9F2D2E" w:rsidRPr="001F35A9" w:rsidRDefault="009F2D2E"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rsidR="009F2D2E" w:rsidRPr="001F35A9" w:rsidRDefault="009F2D2E"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9F2D2E" w:rsidRPr="001F35A9" w:rsidRDefault="009F2D2E"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9F2D2E" w:rsidRPr="001F35A9" w:rsidRDefault="009F2D2E"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9F2D2E" w:rsidRPr="001F35A9" w:rsidRDefault="009F2D2E"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rsidR="009F2D2E" w:rsidRPr="001F35A9" w:rsidRDefault="009F2D2E"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rsidR="009F2D2E" w:rsidRPr="003E60D1" w:rsidRDefault="009F2D2E"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9F2D2E" w:rsidRPr="003E60D1" w:rsidRDefault="009F2D2E"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rsidR="009F2D2E" w:rsidRPr="003E60D1" w:rsidRDefault="009F2D2E"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9F2D2E" w:rsidRPr="003E60D1" w:rsidRDefault="009F2D2E"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rsidR="009F2D2E" w:rsidRPr="003E60D1" w:rsidRDefault="009F2D2E"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rsidR="009F2D2E" w:rsidRPr="00BF74E1" w:rsidRDefault="009F2D2E"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9F2D2E" w:rsidRPr="00F351F0" w:rsidRDefault="009F2D2E"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9F2D2E" w:rsidRPr="003E60D1" w:rsidRDefault="009F2D2E"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9F2D2E" w:rsidRPr="003E60D1" w:rsidRDefault="009F2D2E"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9F2D2E" w:rsidRPr="003E60D1" w:rsidRDefault="009F2D2E"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88065"/>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2"/>
  </w:compat>
  <w:rsids>
    <w:rsidRoot w:val="000A7B33"/>
    <w:rsid w:val="00013B7A"/>
    <w:rsid w:val="00023AC1"/>
    <w:rsid w:val="00034B1A"/>
    <w:rsid w:val="000576F3"/>
    <w:rsid w:val="00076DCA"/>
    <w:rsid w:val="00093092"/>
    <w:rsid w:val="000953DC"/>
    <w:rsid w:val="000A2666"/>
    <w:rsid w:val="000A7B33"/>
    <w:rsid w:val="000B5314"/>
    <w:rsid w:val="000E5FBC"/>
    <w:rsid w:val="00101812"/>
    <w:rsid w:val="00106DA2"/>
    <w:rsid w:val="00121BF6"/>
    <w:rsid w:val="001752F0"/>
    <w:rsid w:val="001C3764"/>
    <w:rsid w:val="001D3A2B"/>
    <w:rsid w:val="001D56C2"/>
    <w:rsid w:val="001F35A9"/>
    <w:rsid w:val="00270DA2"/>
    <w:rsid w:val="002A0C6C"/>
    <w:rsid w:val="002A21BC"/>
    <w:rsid w:val="002B7A77"/>
    <w:rsid w:val="002C169E"/>
    <w:rsid w:val="002D50E9"/>
    <w:rsid w:val="002E43BE"/>
    <w:rsid w:val="002E798E"/>
    <w:rsid w:val="002F36A6"/>
    <w:rsid w:val="00316FAD"/>
    <w:rsid w:val="00350D7E"/>
    <w:rsid w:val="0036728A"/>
    <w:rsid w:val="00384132"/>
    <w:rsid w:val="003A443E"/>
    <w:rsid w:val="003B3636"/>
    <w:rsid w:val="003B6D14"/>
    <w:rsid w:val="003D039C"/>
    <w:rsid w:val="003D5F5A"/>
    <w:rsid w:val="003E4739"/>
    <w:rsid w:val="003E60D1"/>
    <w:rsid w:val="003E7810"/>
    <w:rsid w:val="004234D1"/>
    <w:rsid w:val="00432472"/>
    <w:rsid w:val="00437E7C"/>
    <w:rsid w:val="00443116"/>
    <w:rsid w:val="004472E0"/>
    <w:rsid w:val="00486811"/>
    <w:rsid w:val="004B7320"/>
    <w:rsid w:val="00513226"/>
    <w:rsid w:val="00516752"/>
    <w:rsid w:val="00516CEA"/>
    <w:rsid w:val="00530276"/>
    <w:rsid w:val="005309A4"/>
    <w:rsid w:val="00562F3C"/>
    <w:rsid w:val="0058406C"/>
    <w:rsid w:val="005B3B08"/>
    <w:rsid w:val="005C49E6"/>
    <w:rsid w:val="005E2955"/>
    <w:rsid w:val="00606021"/>
    <w:rsid w:val="0060786A"/>
    <w:rsid w:val="006130E4"/>
    <w:rsid w:val="00625142"/>
    <w:rsid w:val="00635C8F"/>
    <w:rsid w:val="0064014A"/>
    <w:rsid w:val="0064483D"/>
    <w:rsid w:val="006526F7"/>
    <w:rsid w:val="00682D20"/>
    <w:rsid w:val="006879D2"/>
    <w:rsid w:val="006A5E21"/>
    <w:rsid w:val="006A6736"/>
    <w:rsid w:val="006B430C"/>
    <w:rsid w:val="006B4D39"/>
    <w:rsid w:val="006E0124"/>
    <w:rsid w:val="006F3D34"/>
    <w:rsid w:val="00710360"/>
    <w:rsid w:val="007222A2"/>
    <w:rsid w:val="00752EAB"/>
    <w:rsid w:val="00766402"/>
    <w:rsid w:val="00780B6E"/>
    <w:rsid w:val="00786E89"/>
    <w:rsid w:val="00791305"/>
    <w:rsid w:val="007B50B2"/>
    <w:rsid w:val="007D05C3"/>
    <w:rsid w:val="007D0EFE"/>
    <w:rsid w:val="008154AA"/>
    <w:rsid w:val="0089654F"/>
    <w:rsid w:val="008C734C"/>
    <w:rsid w:val="008D0F8D"/>
    <w:rsid w:val="008E3A62"/>
    <w:rsid w:val="008E4F3F"/>
    <w:rsid w:val="008E78B3"/>
    <w:rsid w:val="008F12E6"/>
    <w:rsid w:val="00900583"/>
    <w:rsid w:val="009228DF"/>
    <w:rsid w:val="00934658"/>
    <w:rsid w:val="009644B4"/>
    <w:rsid w:val="009C16AF"/>
    <w:rsid w:val="009E204E"/>
    <w:rsid w:val="009F1511"/>
    <w:rsid w:val="009F2D2E"/>
    <w:rsid w:val="00A23B3E"/>
    <w:rsid w:val="00A30CBB"/>
    <w:rsid w:val="00A46950"/>
    <w:rsid w:val="00AA2252"/>
    <w:rsid w:val="00AA5F93"/>
    <w:rsid w:val="00AC2042"/>
    <w:rsid w:val="00AC2F59"/>
    <w:rsid w:val="00AD7C8F"/>
    <w:rsid w:val="00AE5CFF"/>
    <w:rsid w:val="00B32C28"/>
    <w:rsid w:val="00B64AE6"/>
    <w:rsid w:val="00B80BA0"/>
    <w:rsid w:val="00B91406"/>
    <w:rsid w:val="00B96267"/>
    <w:rsid w:val="00B97437"/>
    <w:rsid w:val="00BA4F12"/>
    <w:rsid w:val="00BB116C"/>
    <w:rsid w:val="00BB639E"/>
    <w:rsid w:val="00BC09F5"/>
    <w:rsid w:val="00BC13BF"/>
    <w:rsid w:val="00BC4577"/>
    <w:rsid w:val="00BF74E1"/>
    <w:rsid w:val="00C03658"/>
    <w:rsid w:val="00C36AE1"/>
    <w:rsid w:val="00C4211F"/>
    <w:rsid w:val="00C427DB"/>
    <w:rsid w:val="00C43B9E"/>
    <w:rsid w:val="00C46131"/>
    <w:rsid w:val="00C47D53"/>
    <w:rsid w:val="00C60A33"/>
    <w:rsid w:val="00C64D4B"/>
    <w:rsid w:val="00C92169"/>
    <w:rsid w:val="00C93A19"/>
    <w:rsid w:val="00CA04F3"/>
    <w:rsid w:val="00CC764A"/>
    <w:rsid w:val="00CC7C5E"/>
    <w:rsid w:val="00CD2288"/>
    <w:rsid w:val="00CD3E4F"/>
    <w:rsid w:val="00CF449A"/>
    <w:rsid w:val="00CF5241"/>
    <w:rsid w:val="00D27DB2"/>
    <w:rsid w:val="00D33767"/>
    <w:rsid w:val="00D509A5"/>
    <w:rsid w:val="00D50ECB"/>
    <w:rsid w:val="00D64744"/>
    <w:rsid w:val="00D76F2D"/>
    <w:rsid w:val="00D92A41"/>
    <w:rsid w:val="00D93877"/>
    <w:rsid w:val="00DA7329"/>
    <w:rsid w:val="00DC7C49"/>
    <w:rsid w:val="00DE4996"/>
    <w:rsid w:val="00E0264E"/>
    <w:rsid w:val="00E33FF6"/>
    <w:rsid w:val="00E54B4B"/>
    <w:rsid w:val="00E7111E"/>
    <w:rsid w:val="00E775C2"/>
    <w:rsid w:val="00E85D0A"/>
    <w:rsid w:val="00EB216B"/>
    <w:rsid w:val="00EB45DC"/>
    <w:rsid w:val="00ED016A"/>
    <w:rsid w:val="00ED7E77"/>
    <w:rsid w:val="00EE65DB"/>
    <w:rsid w:val="00F26DE7"/>
    <w:rsid w:val="00F316F3"/>
    <w:rsid w:val="00F323BE"/>
    <w:rsid w:val="00F351F0"/>
    <w:rsid w:val="00F511B8"/>
    <w:rsid w:val="00F51F37"/>
    <w:rsid w:val="00F575CF"/>
    <w:rsid w:val="00F62D30"/>
    <w:rsid w:val="00F62F53"/>
    <w:rsid w:val="00F672A2"/>
    <w:rsid w:val="00F75433"/>
    <w:rsid w:val="00F758D1"/>
    <w:rsid w:val="00F9449A"/>
    <w:rsid w:val="00F95202"/>
    <w:rsid w:val="00FA14C4"/>
    <w:rsid w:val="00FB3543"/>
    <w:rsid w:val="00FD32EC"/>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88065"/>
    <o:shapelayout v:ext="edit">
      <o:idmap v:ext="edit" data="1"/>
    </o:shapelayout>
  </w:shapeDefaults>
  <w:doNotEmbedSmartTags/>
  <w:decimalSymbol w:val=","/>
  <w:listSeparator w:val=";"/>
  <w15:docId w15:val="{5F8AD85E-68FD-4EAE-85D9-F1FE82F12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E7111E"/>
  </w:style>
  <w:style w:type="character" w:customStyle="1" w:styleId="Titolo1Carattere">
    <w:name w:val="Titolo 1 Carattere"/>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rsid w:val="00E7111E"/>
    <w:rPr>
      <w:rFonts w:ascii="Times New Roman" w:eastAsia="font304" w:hAnsi="Times New Roman" w:cs="Times New Roman"/>
      <w:b/>
      <w:bCs/>
      <w:sz w:val="24"/>
      <w:szCs w:val="26"/>
      <w:lang w:eastAsia="it-IT" w:bidi="it-IT"/>
    </w:rPr>
  </w:style>
  <w:style w:type="character" w:customStyle="1" w:styleId="Titolo3Carattere">
    <w:name w:val="Titolo 3 Carattere"/>
    <w:rsid w:val="00E7111E"/>
    <w:rPr>
      <w:rFonts w:ascii="Times New Roman" w:eastAsia="font304" w:hAnsi="Times New Roman" w:cs="Times New Roman"/>
      <w:bCs/>
      <w:i/>
      <w:sz w:val="24"/>
      <w:lang w:eastAsia="it-IT" w:bidi="it-IT"/>
    </w:rPr>
  </w:style>
  <w:style w:type="character" w:customStyle="1" w:styleId="Titolo4Carattere">
    <w:name w:val="Titolo 4 Carattere"/>
    <w:rsid w:val="00E7111E"/>
    <w:rPr>
      <w:rFonts w:ascii="Times New Roman" w:eastAsia="font304" w:hAnsi="Times New Roman" w:cs="Times New Roman"/>
      <w:bCs/>
      <w:iCs/>
      <w:sz w:val="24"/>
      <w:lang w:eastAsia="it-IT" w:bidi="it-IT"/>
    </w:rPr>
  </w:style>
  <w:style w:type="character" w:customStyle="1" w:styleId="NormalBoldChar">
    <w:name w:val="NormalBold Char"/>
    <w:rsid w:val="00E7111E"/>
    <w:rPr>
      <w:rFonts w:ascii="Times New Roman" w:eastAsia="Times New Roman" w:hAnsi="Times New Roman" w:cs="Times New Roman"/>
      <w:b/>
      <w:sz w:val="24"/>
      <w:lang w:eastAsia="it-IT" w:bidi="it-IT"/>
    </w:rPr>
  </w:style>
  <w:style w:type="character" w:customStyle="1" w:styleId="DeltaViewInsertion">
    <w:name w:val="DeltaView Insertion"/>
    <w:rsid w:val="00E7111E"/>
    <w:rPr>
      <w:b/>
      <w:i/>
      <w:spacing w:val="0"/>
    </w:rPr>
  </w:style>
  <w:style w:type="character" w:customStyle="1" w:styleId="PidipaginaCarattere">
    <w:name w:val="Piè di pagina Carattere"/>
    <w:uiPriority w:val="99"/>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rsid w:val="00E7111E"/>
    <w:rPr>
      <w:shd w:val="clear" w:color="auto" w:fill="FFFFFF"/>
      <w:vertAlign w:val="superscript"/>
    </w:rPr>
  </w:style>
  <w:style w:type="character" w:customStyle="1" w:styleId="IntestazioneCarattere">
    <w:name w:val="Intestazione Carattere"/>
    <w:rsid w:val="00E7111E"/>
    <w:rPr>
      <w:rFonts w:ascii="Times New Roman" w:eastAsia="Calibri" w:hAnsi="Times New Roman" w:cs="Times New Roman"/>
      <w:sz w:val="24"/>
      <w:lang w:eastAsia="it-IT" w:bidi="it-IT"/>
    </w:rPr>
  </w:style>
  <w:style w:type="character" w:customStyle="1" w:styleId="TestofumettoCarattere">
    <w:name w:val="Testo fumetto Carattere"/>
    <w:rsid w:val="00E7111E"/>
    <w:rPr>
      <w:rFonts w:ascii="Tahoma" w:eastAsia="Calibri" w:hAnsi="Tahoma" w:cs="Tahoma"/>
      <w:sz w:val="16"/>
      <w:szCs w:val="16"/>
      <w:lang w:eastAsia="it-IT" w:bidi="it-IT"/>
    </w:rPr>
  </w:style>
  <w:style w:type="character" w:styleId="Collegamentoipertestuale">
    <w:name w:val="Hyperlink"/>
    <w:rsid w:val="00E7111E"/>
    <w:rPr>
      <w:color w:val="0000FF"/>
      <w:u w:val="single"/>
    </w:rPr>
  </w:style>
  <w:style w:type="character" w:customStyle="1" w:styleId="ListLabel1">
    <w:name w:val="ListLabel 1"/>
    <w:rsid w:val="00E7111E"/>
    <w:rPr>
      <w:color w:val="000000"/>
    </w:rPr>
  </w:style>
  <w:style w:type="character" w:customStyle="1" w:styleId="ListLabel2">
    <w:name w:val="ListLabel 2"/>
    <w:rsid w:val="00E7111E"/>
    <w:rPr>
      <w:sz w:val="16"/>
      <w:szCs w:val="16"/>
    </w:rPr>
  </w:style>
  <w:style w:type="character" w:customStyle="1" w:styleId="ListLabel3">
    <w:name w:val="ListLabel 3"/>
    <w:rsid w:val="00E7111E"/>
    <w:rPr>
      <w:rFonts w:ascii="Arial" w:hAnsi="Arial"/>
      <w:b/>
      <w:i w:val="0"/>
      <w:sz w:val="15"/>
    </w:rPr>
  </w:style>
  <w:style w:type="character" w:customStyle="1" w:styleId="ListLabel4">
    <w:name w:val="ListLabel 4"/>
    <w:rsid w:val="00E7111E"/>
    <w:rPr>
      <w:i w:val="0"/>
    </w:rPr>
  </w:style>
  <w:style w:type="character" w:customStyle="1" w:styleId="ListLabel5">
    <w:name w:val="ListLabel 5"/>
    <w:rsid w:val="00E7111E"/>
    <w:rPr>
      <w:rFonts w:ascii="Arial" w:hAnsi="Arial"/>
      <w:i w:val="0"/>
      <w:sz w:val="15"/>
    </w:rPr>
  </w:style>
  <w:style w:type="character" w:customStyle="1" w:styleId="ListLabel6">
    <w:name w:val="ListLabel 6"/>
    <w:rsid w:val="00E7111E"/>
    <w:rPr>
      <w:color w:val="000000"/>
    </w:rPr>
  </w:style>
  <w:style w:type="character" w:customStyle="1" w:styleId="ListLabel7">
    <w:name w:val="ListLabel 7"/>
    <w:rsid w:val="00E7111E"/>
    <w:rPr>
      <w:rFonts w:eastAsia="Calibri" w:cs="Arial"/>
      <w:b w:val="0"/>
      <w:color w:val="00000A"/>
    </w:rPr>
  </w:style>
  <w:style w:type="character" w:customStyle="1" w:styleId="ListLabel8">
    <w:name w:val="ListLabel 8"/>
    <w:rsid w:val="00E7111E"/>
    <w:rPr>
      <w:rFonts w:cs="Courier New"/>
    </w:rPr>
  </w:style>
  <w:style w:type="character" w:customStyle="1" w:styleId="ListLabel9">
    <w:name w:val="ListLabel 9"/>
    <w:rsid w:val="00E7111E"/>
    <w:rPr>
      <w:rFonts w:cs="Courier New"/>
    </w:rPr>
  </w:style>
  <w:style w:type="character" w:customStyle="1" w:styleId="ListLabel10">
    <w:name w:val="ListLabel 10"/>
    <w:rsid w:val="00E7111E"/>
    <w:rPr>
      <w:rFonts w:cs="Courier New"/>
    </w:rPr>
  </w:style>
  <w:style w:type="character" w:customStyle="1" w:styleId="ListLabel11">
    <w:name w:val="ListLabel 11"/>
    <w:rsid w:val="00E7111E"/>
    <w:rPr>
      <w:rFonts w:eastAsia="Calibri" w:cs="Arial"/>
    </w:rPr>
  </w:style>
  <w:style w:type="character" w:customStyle="1" w:styleId="ListLabel12">
    <w:name w:val="ListLabel 12"/>
    <w:rsid w:val="00E7111E"/>
    <w:rPr>
      <w:rFonts w:cs="Courier New"/>
    </w:rPr>
  </w:style>
  <w:style w:type="character" w:customStyle="1" w:styleId="ListLabel13">
    <w:name w:val="ListLabel 13"/>
    <w:rsid w:val="00E7111E"/>
    <w:rPr>
      <w:rFonts w:cs="Courier New"/>
    </w:rPr>
  </w:style>
  <w:style w:type="character" w:customStyle="1" w:styleId="ListLabel14">
    <w:name w:val="ListLabel 14"/>
    <w:rsid w:val="00E7111E"/>
    <w:rPr>
      <w:rFonts w:cs="Courier New"/>
    </w:rPr>
  </w:style>
  <w:style w:type="character" w:customStyle="1" w:styleId="ListLabel15">
    <w:name w:val="ListLabel 15"/>
    <w:rsid w:val="00E7111E"/>
    <w:rPr>
      <w:rFonts w:eastAsia="Calibri" w:cs="Arial"/>
      <w:color w:val="FF0000"/>
    </w:rPr>
  </w:style>
  <w:style w:type="character" w:customStyle="1" w:styleId="ListLabel16">
    <w:name w:val="ListLabel 16"/>
    <w:rsid w:val="00E7111E"/>
    <w:rPr>
      <w:rFonts w:cs="Courier New"/>
    </w:rPr>
  </w:style>
  <w:style w:type="character" w:customStyle="1" w:styleId="ListLabel17">
    <w:name w:val="ListLabel 17"/>
    <w:rsid w:val="00E7111E"/>
    <w:rPr>
      <w:rFonts w:cs="Courier New"/>
    </w:rPr>
  </w:style>
  <w:style w:type="character" w:customStyle="1" w:styleId="ListLabel18">
    <w:name w:val="ListLabel 18"/>
    <w:rsid w:val="00E7111E"/>
    <w:rPr>
      <w:rFonts w:cs="Courier New"/>
    </w:rPr>
  </w:style>
  <w:style w:type="character" w:customStyle="1" w:styleId="ListLabel19">
    <w:name w:val="ListLabel 19"/>
    <w:rsid w:val="00E7111E"/>
    <w:rPr>
      <w:rFonts w:cs="Courier New"/>
    </w:rPr>
  </w:style>
  <w:style w:type="character" w:customStyle="1" w:styleId="ListLabel20">
    <w:name w:val="ListLabel 20"/>
    <w:rsid w:val="00E7111E"/>
    <w:rPr>
      <w:rFonts w:cs="Courier New"/>
    </w:rPr>
  </w:style>
  <w:style w:type="character" w:customStyle="1" w:styleId="ListLabel21">
    <w:name w:val="ListLabel 21"/>
    <w:rsid w:val="00E7111E"/>
    <w:rPr>
      <w:rFonts w:cs="Courier New"/>
    </w:rPr>
  </w:style>
  <w:style w:type="character" w:customStyle="1" w:styleId="Caratterenotaapidipagina">
    <w:name w:val="Carattere nota a piè di pagina"/>
    <w:rsid w:val="00E7111E"/>
  </w:style>
  <w:style w:type="character" w:styleId="Rimandonotaapidipagina">
    <w:name w:val="footnote reference"/>
    <w:rsid w:val="00E7111E"/>
    <w:rPr>
      <w:vertAlign w:val="superscript"/>
    </w:rPr>
  </w:style>
  <w:style w:type="character" w:styleId="Rimandonotadichiusura">
    <w:name w:val="endnote reference"/>
    <w:rsid w:val="00E7111E"/>
    <w:rPr>
      <w:vertAlign w:val="superscript"/>
    </w:rPr>
  </w:style>
  <w:style w:type="character" w:customStyle="1" w:styleId="Caratterenotadichiusura">
    <w:name w:val="Carattere nota di chiusura"/>
    <w:rsid w:val="00E7111E"/>
  </w:style>
  <w:style w:type="character" w:customStyle="1" w:styleId="ListLabel22">
    <w:name w:val="ListLabel 22"/>
    <w:rsid w:val="00E7111E"/>
    <w:rPr>
      <w:sz w:val="16"/>
      <w:szCs w:val="16"/>
    </w:rPr>
  </w:style>
  <w:style w:type="character" w:customStyle="1" w:styleId="ListLabel23">
    <w:name w:val="ListLabel 23"/>
    <w:rsid w:val="00E7111E"/>
    <w:rPr>
      <w:rFonts w:ascii="Arial" w:hAnsi="Arial" w:cs="Symbol"/>
      <w:sz w:val="15"/>
    </w:rPr>
  </w:style>
  <w:style w:type="character" w:customStyle="1" w:styleId="ListLabel24">
    <w:name w:val="ListLabel 24"/>
    <w:rsid w:val="00E7111E"/>
    <w:rPr>
      <w:rFonts w:ascii="Arial" w:hAnsi="Arial"/>
      <w:b/>
      <w:i w:val="0"/>
      <w:sz w:val="15"/>
    </w:rPr>
  </w:style>
  <w:style w:type="character" w:customStyle="1" w:styleId="ListLabel25">
    <w:name w:val="ListLabel 25"/>
    <w:rsid w:val="00E7111E"/>
    <w:rPr>
      <w:rFonts w:ascii="Arial" w:hAnsi="Arial"/>
      <w:i w:val="0"/>
      <w:sz w:val="15"/>
    </w:rPr>
  </w:style>
  <w:style w:type="character" w:customStyle="1" w:styleId="ListLabel26">
    <w:name w:val="ListLabel 26"/>
    <w:rsid w:val="00E7111E"/>
    <w:rPr>
      <w:rFonts w:ascii="Arial" w:hAnsi="Arial" w:cs="Symbol"/>
      <w:sz w:val="15"/>
    </w:rPr>
  </w:style>
  <w:style w:type="character" w:customStyle="1" w:styleId="ListLabel27">
    <w:name w:val="ListLabel 27"/>
    <w:rsid w:val="00E7111E"/>
    <w:rPr>
      <w:rFonts w:ascii="Arial" w:hAnsi="Arial" w:cs="Courier New"/>
      <w:sz w:val="14"/>
    </w:rPr>
  </w:style>
  <w:style w:type="character" w:customStyle="1" w:styleId="ListLabel28">
    <w:name w:val="ListLabel 28"/>
    <w:rsid w:val="00E7111E"/>
    <w:rPr>
      <w:rFonts w:cs="Courier New"/>
    </w:rPr>
  </w:style>
  <w:style w:type="character" w:customStyle="1" w:styleId="ListLabel29">
    <w:name w:val="ListLabel 29"/>
    <w:rsid w:val="00E7111E"/>
    <w:rPr>
      <w:rFonts w:cs="Wingdings"/>
    </w:rPr>
  </w:style>
  <w:style w:type="character" w:customStyle="1" w:styleId="ListLabel30">
    <w:name w:val="ListLabel 30"/>
    <w:rsid w:val="00E7111E"/>
    <w:rPr>
      <w:rFonts w:cs="Symbol"/>
    </w:rPr>
  </w:style>
  <w:style w:type="character" w:customStyle="1" w:styleId="ListLabel31">
    <w:name w:val="ListLabel 31"/>
    <w:rsid w:val="00E7111E"/>
    <w:rPr>
      <w:rFonts w:cs="Courier New"/>
    </w:rPr>
  </w:style>
  <w:style w:type="character" w:customStyle="1" w:styleId="ListLabel32">
    <w:name w:val="ListLabel 32"/>
    <w:rsid w:val="00E7111E"/>
    <w:rPr>
      <w:rFonts w:cs="Wingdings"/>
    </w:rPr>
  </w:style>
  <w:style w:type="character" w:customStyle="1" w:styleId="ListLabel33">
    <w:name w:val="ListLabel 33"/>
    <w:rsid w:val="00E7111E"/>
    <w:rPr>
      <w:rFonts w:cs="Symbol"/>
    </w:rPr>
  </w:style>
  <w:style w:type="character" w:customStyle="1" w:styleId="ListLabel34">
    <w:name w:val="ListLabel 34"/>
    <w:rsid w:val="00E7111E"/>
    <w:rPr>
      <w:rFonts w:cs="Courier New"/>
    </w:rPr>
  </w:style>
  <w:style w:type="character" w:customStyle="1" w:styleId="ListLabel35">
    <w:name w:val="ListLabel 35"/>
    <w:rsid w:val="00E7111E"/>
    <w:rPr>
      <w:rFonts w:cs="Wingdings"/>
    </w:rPr>
  </w:style>
  <w:style w:type="character" w:customStyle="1" w:styleId="ListLabel36">
    <w:name w:val="ListLabel 36"/>
    <w:rsid w:val="00E7111E"/>
    <w:rPr>
      <w:rFonts w:ascii="Arial" w:hAnsi="Arial" w:cs="Symbol"/>
      <w:sz w:val="15"/>
    </w:rPr>
  </w:style>
  <w:style w:type="character" w:customStyle="1" w:styleId="ListLabel37">
    <w:name w:val="ListLabel 37"/>
    <w:rsid w:val="00E7111E"/>
    <w:rPr>
      <w:rFonts w:ascii="Arial" w:hAnsi="Arial"/>
      <w:b/>
      <w:i w:val="0"/>
      <w:sz w:val="15"/>
    </w:rPr>
  </w:style>
  <w:style w:type="character" w:customStyle="1" w:styleId="ListLabel38">
    <w:name w:val="ListLabel 38"/>
    <w:rsid w:val="00E7111E"/>
    <w:rPr>
      <w:rFonts w:ascii="Arial" w:hAnsi="Arial"/>
      <w:i w:val="0"/>
      <w:sz w:val="15"/>
    </w:rPr>
  </w:style>
  <w:style w:type="character" w:customStyle="1" w:styleId="ListLabel39">
    <w:name w:val="ListLabel 39"/>
    <w:rsid w:val="00E7111E"/>
    <w:rPr>
      <w:rFonts w:ascii="Arial" w:hAnsi="Arial" w:cs="Symbol"/>
      <w:sz w:val="15"/>
    </w:rPr>
  </w:style>
  <w:style w:type="character" w:customStyle="1" w:styleId="ListLabel40">
    <w:name w:val="ListLabel 40"/>
    <w:rsid w:val="00E7111E"/>
    <w:rPr>
      <w:rFonts w:cs="Courier New"/>
      <w:sz w:val="14"/>
    </w:rPr>
  </w:style>
  <w:style w:type="character" w:customStyle="1" w:styleId="ListLabel41">
    <w:name w:val="ListLabel 41"/>
    <w:rsid w:val="00E7111E"/>
    <w:rPr>
      <w:rFonts w:cs="Courier New"/>
    </w:rPr>
  </w:style>
  <w:style w:type="character" w:customStyle="1" w:styleId="ListLabel42">
    <w:name w:val="ListLabel 42"/>
    <w:rsid w:val="00E7111E"/>
    <w:rPr>
      <w:rFonts w:cs="Wingdings"/>
    </w:rPr>
  </w:style>
  <w:style w:type="character" w:customStyle="1" w:styleId="ListLabel43">
    <w:name w:val="ListLabel 43"/>
    <w:rsid w:val="00E7111E"/>
    <w:rPr>
      <w:rFonts w:cs="Symbol"/>
    </w:rPr>
  </w:style>
  <w:style w:type="character" w:customStyle="1" w:styleId="ListLabel44">
    <w:name w:val="ListLabel 44"/>
    <w:rsid w:val="00E7111E"/>
    <w:rPr>
      <w:rFonts w:cs="Courier New"/>
    </w:rPr>
  </w:style>
  <w:style w:type="character" w:customStyle="1" w:styleId="ListLabel45">
    <w:name w:val="ListLabel 45"/>
    <w:rsid w:val="00E7111E"/>
    <w:rPr>
      <w:rFonts w:cs="Wingdings"/>
    </w:rPr>
  </w:style>
  <w:style w:type="character" w:customStyle="1" w:styleId="ListLabel46">
    <w:name w:val="ListLabel 46"/>
    <w:rsid w:val="00E7111E"/>
    <w:rPr>
      <w:rFonts w:cs="Symbol"/>
    </w:rPr>
  </w:style>
  <w:style w:type="character" w:customStyle="1" w:styleId="ListLabel47">
    <w:name w:val="ListLabel 47"/>
    <w:rsid w:val="00E7111E"/>
    <w:rPr>
      <w:rFonts w:cs="Courier New"/>
    </w:rPr>
  </w:style>
  <w:style w:type="character" w:customStyle="1" w:styleId="ListLabel48">
    <w:name w:val="ListLabel 48"/>
    <w:rsid w:val="00E7111E"/>
    <w:rPr>
      <w:rFonts w:cs="Wingdings"/>
    </w:rPr>
  </w:style>
  <w:style w:type="character" w:customStyle="1" w:styleId="ListLabel49">
    <w:name w:val="ListLabel 49"/>
    <w:rsid w:val="00E7111E"/>
    <w:rPr>
      <w:rFonts w:ascii="Arial" w:hAnsi="Arial" w:cs="Symbol"/>
      <w:sz w:val="15"/>
    </w:rPr>
  </w:style>
  <w:style w:type="character" w:customStyle="1" w:styleId="ListLabel50">
    <w:name w:val="ListLabel 50"/>
    <w:rsid w:val="00E7111E"/>
    <w:rPr>
      <w:rFonts w:ascii="Arial" w:hAnsi="Arial"/>
      <w:b/>
      <w:i w:val="0"/>
      <w:sz w:val="15"/>
    </w:rPr>
  </w:style>
  <w:style w:type="character" w:customStyle="1" w:styleId="ListLabel51">
    <w:name w:val="ListLabel 51"/>
    <w:rsid w:val="00E7111E"/>
    <w:rPr>
      <w:rFonts w:ascii="Arial" w:hAnsi="Arial"/>
      <w:i w:val="0"/>
      <w:sz w:val="15"/>
    </w:rPr>
  </w:style>
  <w:style w:type="character" w:customStyle="1" w:styleId="ListLabel52">
    <w:name w:val="ListLabel 52"/>
    <w:rsid w:val="00E7111E"/>
    <w:rPr>
      <w:rFonts w:ascii="Arial" w:hAnsi="Arial" w:cs="Symbol"/>
      <w:sz w:val="15"/>
    </w:rPr>
  </w:style>
  <w:style w:type="character" w:customStyle="1" w:styleId="ListLabel53">
    <w:name w:val="ListLabel 53"/>
    <w:rsid w:val="00E7111E"/>
    <w:rPr>
      <w:rFonts w:cs="Courier New"/>
      <w:sz w:val="14"/>
    </w:rPr>
  </w:style>
  <w:style w:type="character" w:customStyle="1" w:styleId="ListLabel54">
    <w:name w:val="ListLabel 54"/>
    <w:rsid w:val="00E7111E"/>
    <w:rPr>
      <w:rFonts w:cs="Courier New"/>
    </w:rPr>
  </w:style>
  <w:style w:type="character" w:customStyle="1" w:styleId="ListLabel55">
    <w:name w:val="ListLabel 55"/>
    <w:rsid w:val="00E7111E"/>
    <w:rPr>
      <w:rFonts w:cs="Wingdings"/>
    </w:rPr>
  </w:style>
  <w:style w:type="character" w:customStyle="1" w:styleId="ListLabel56">
    <w:name w:val="ListLabel 56"/>
    <w:rsid w:val="00E7111E"/>
    <w:rPr>
      <w:rFonts w:cs="Symbol"/>
    </w:rPr>
  </w:style>
  <w:style w:type="character" w:customStyle="1" w:styleId="ListLabel57">
    <w:name w:val="ListLabel 57"/>
    <w:rsid w:val="00E7111E"/>
    <w:rPr>
      <w:rFonts w:cs="Courier New"/>
    </w:rPr>
  </w:style>
  <w:style w:type="character" w:customStyle="1" w:styleId="ListLabel58">
    <w:name w:val="ListLabel 58"/>
    <w:rsid w:val="00E7111E"/>
    <w:rPr>
      <w:rFonts w:cs="Wingdings"/>
    </w:rPr>
  </w:style>
  <w:style w:type="character" w:customStyle="1" w:styleId="ListLabel59">
    <w:name w:val="ListLabel 59"/>
    <w:rsid w:val="00E7111E"/>
    <w:rPr>
      <w:rFonts w:cs="Symbol"/>
    </w:rPr>
  </w:style>
  <w:style w:type="character" w:customStyle="1" w:styleId="ListLabel60">
    <w:name w:val="ListLabel 60"/>
    <w:rsid w:val="00E7111E"/>
    <w:rPr>
      <w:rFonts w:cs="Courier New"/>
    </w:rPr>
  </w:style>
  <w:style w:type="character" w:customStyle="1" w:styleId="ListLabel61">
    <w:name w:val="ListLabel 61"/>
    <w:rsid w:val="00E7111E"/>
    <w:rPr>
      <w:rFonts w:cs="Wingdings"/>
    </w:rPr>
  </w:style>
  <w:style w:type="character" w:customStyle="1" w:styleId="ListLabel62">
    <w:name w:val="ListLabel 62"/>
    <w:rsid w:val="00E7111E"/>
    <w:rPr>
      <w:rFonts w:ascii="Arial" w:hAnsi="Arial" w:cs="Symbol"/>
      <w:sz w:val="15"/>
    </w:rPr>
  </w:style>
  <w:style w:type="character" w:customStyle="1" w:styleId="ListLabel63">
    <w:name w:val="ListLabel 63"/>
    <w:rsid w:val="00E7111E"/>
    <w:rPr>
      <w:rFonts w:ascii="Arial" w:hAnsi="Arial"/>
      <w:b/>
      <w:i w:val="0"/>
      <w:sz w:val="15"/>
    </w:rPr>
  </w:style>
  <w:style w:type="character" w:customStyle="1" w:styleId="ListLabel64">
    <w:name w:val="ListLabel 64"/>
    <w:rsid w:val="00E7111E"/>
    <w:rPr>
      <w:rFonts w:ascii="Arial" w:hAnsi="Arial"/>
      <w:i w:val="0"/>
      <w:sz w:val="15"/>
    </w:rPr>
  </w:style>
  <w:style w:type="character" w:customStyle="1" w:styleId="ListLabel65">
    <w:name w:val="ListLabel 65"/>
    <w:rsid w:val="00E7111E"/>
    <w:rPr>
      <w:rFonts w:ascii="Arial" w:hAnsi="Arial" w:cs="Symbol"/>
      <w:sz w:val="15"/>
    </w:rPr>
  </w:style>
  <w:style w:type="character" w:customStyle="1" w:styleId="ListLabel66">
    <w:name w:val="ListLabel 66"/>
    <w:rsid w:val="00E7111E"/>
    <w:rPr>
      <w:rFonts w:cs="Courier New"/>
      <w:sz w:val="14"/>
    </w:rPr>
  </w:style>
  <w:style w:type="character" w:customStyle="1" w:styleId="ListLabel67">
    <w:name w:val="ListLabel 67"/>
    <w:rsid w:val="00E7111E"/>
    <w:rPr>
      <w:rFonts w:cs="Courier New"/>
    </w:rPr>
  </w:style>
  <w:style w:type="character" w:customStyle="1" w:styleId="ListLabel68">
    <w:name w:val="ListLabel 68"/>
    <w:rsid w:val="00E7111E"/>
    <w:rPr>
      <w:rFonts w:cs="Wingdings"/>
    </w:rPr>
  </w:style>
  <w:style w:type="character" w:customStyle="1" w:styleId="ListLabel69">
    <w:name w:val="ListLabel 69"/>
    <w:rsid w:val="00E7111E"/>
    <w:rPr>
      <w:rFonts w:cs="Symbol"/>
    </w:rPr>
  </w:style>
  <w:style w:type="character" w:customStyle="1" w:styleId="ListLabel70">
    <w:name w:val="ListLabel 70"/>
    <w:rsid w:val="00E7111E"/>
    <w:rPr>
      <w:rFonts w:cs="Courier New"/>
    </w:rPr>
  </w:style>
  <w:style w:type="character" w:customStyle="1" w:styleId="ListLabel71">
    <w:name w:val="ListLabel 71"/>
    <w:rsid w:val="00E7111E"/>
    <w:rPr>
      <w:rFonts w:cs="Wingdings"/>
    </w:rPr>
  </w:style>
  <w:style w:type="character" w:customStyle="1" w:styleId="ListLabel72">
    <w:name w:val="ListLabel 72"/>
    <w:rsid w:val="00E7111E"/>
    <w:rPr>
      <w:rFonts w:cs="Symbol"/>
    </w:rPr>
  </w:style>
  <w:style w:type="character" w:customStyle="1" w:styleId="ListLabel73">
    <w:name w:val="ListLabel 73"/>
    <w:rsid w:val="00E7111E"/>
    <w:rPr>
      <w:rFonts w:cs="Courier New"/>
    </w:rPr>
  </w:style>
  <w:style w:type="character" w:customStyle="1" w:styleId="ListLabel74">
    <w:name w:val="ListLabel 74"/>
    <w:rsid w:val="00E7111E"/>
    <w:rPr>
      <w:rFonts w:cs="Wingdings"/>
    </w:rPr>
  </w:style>
  <w:style w:type="paragraph" w:customStyle="1" w:styleId="Titolo10">
    <w:name w:val="Titolo1"/>
    <w:basedOn w:val="Normale"/>
    <w:next w:val="Corpotesto1"/>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rsid w:val="00E7111E"/>
    <w:pPr>
      <w:spacing w:before="0" w:after="140" w:line="288" w:lineRule="auto"/>
    </w:pPr>
  </w:style>
  <w:style w:type="paragraph" w:styleId="Elenco">
    <w:name w:val="List"/>
    <w:basedOn w:val="Corpotesto1"/>
    <w:rsid w:val="00E7111E"/>
    <w:rPr>
      <w:rFonts w:cs="Mangal"/>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rsid w:val="00E7111E"/>
    <w:pPr>
      <w:suppressLineNumbers/>
    </w:pPr>
    <w:rPr>
      <w:rFonts w:cs="Mangal"/>
    </w:rPr>
  </w:style>
  <w:style w:type="paragraph" w:customStyle="1" w:styleId="NormalBold">
    <w:name w:val="NormalBold"/>
    <w:basedOn w:val="Normale"/>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rsid w:val="00E7111E"/>
    <w:pPr>
      <w:spacing w:before="0" w:after="0"/>
      <w:ind w:left="720" w:hanging="720"/>
    </w:pPr>
    <w:rPr>
      <w:sz w:val="20"/>
      <w:szCs w:val="20"/>
    </w:rPr>
  </w:style>
  <w:style w:type="paragraph" w:customStyle="1" w:styleId="Text1">
    <w:name w:val="Text 1"/>
    <w:basedOn w:val="Normale"/>
    <w:rsid w:val="00E7111E"/>
    <w:pPr>
      <w:ind w:left="850"/>
    </w:pPr>
  </w:style>
  <w:style w:type="paragraph" w:customStyle="1" w:styleId="NormalLeft">
    <w:name w:val="Normal Left"/>
    <w:basedOn w:val="Normale"/>
    <w:rsid w:val="00E7111E"/>
  </w:style>
  <w:style w:type="paragraph" w:customStyle="1" w:styleId="Tiret0">
    <w:name w:val="Tiret 0"/>
    <w:basedOn w:val="Normale"/>
    <w:rsid w:val="00E7111E"/>
  </w:style>
  <w:style w:type="paragraph" w:customStyle="1" w:styleId="Tiret1">
    <w:name w:val="Tiret 1"/>
    <w:basedOn w:val="Normale"/>
    <w:rsid w:val="00E7111E"/>
  </w:style>
  <w:style w:type="paragraph" w:customStyle="1" w:styleId="NumPar1">
    <w:name w:val="NumPar 1"/>
    <w:basedOn w:val="Normale"/>
    <w:rsid w:val="00E7111E"/>
  </w:style>
  <w:style w:type="paragraph" w:customStyle="1" w:styleId="NumPar2">
    <w:name w:val="NumPar 2"/>
    <w:basedOn w:val="Normale"/>
    <w:rsid w:val="00E7111E"/>
  </w:style>
  <w:style w:type="paragraph" w:customStyle="1" w:styleId="NumPar3">
    <w:name w:val="NumPar 3"/>
    <w:basedOn w:val="Normale"/>
    <w:rsid w:val="00E7111E"/>
  </w:style>
  <w:style w:type="paragraph" w:customStyle="1" w:styleId="NumPar4">
    <w:name w:val="NumPar 4"/>
    <w:basedOn w:val="Normale"/>
    <w:rsid w:val="00E7111E"/>
  </w:style>
  <w:style w:type="paragraph" w:customStyle="1" w:styleId="ChapterTitle">
    <w:name w:val="ChapterTitle"/>
    <w:basedOn w:val="Normale"/>
    <w:rsid w:val="00E7111E"/>
    <w:pPr>
      <w:keepNext/>
      <w:spacing w:after="360"/>
      <w:jc w:val="center"/>
    </w:pPr>
    <w:rPr>
      <w:b/>
      <w:sz w:val="32"/>
    </w:rPr>
  </w:style>
  <w:style w:type="paragraph" w:customStyle="1" w:styleId="SectionTitle">
    <w:name w:val="SectionTitle"/>
    <w:basedOn w:val="Normale"/>
    <w:rsid w:val="00E7111E"/>
    <w:pPr>
      <w:keepNext/>
      <w:spacing w:after="360"/>
      <w:jc w:val="center"/>
    </w:pPr>
    <w:rPr>
      <w:b/>
      <w:smallCaps/>
      <w:sz w:val="28"/>
    </w:rPr>
  </w:style>
  <w:style w:type="paragraph" w:customStyle="1" w:styleId="Annexetitre">
    <w:name w:val="Annexe titre"/>
    <w:basedOn w:val="Normale"/>
    <w:rsid w:val="00E7111E"/>
    <w:pPr>
      <w:jc w:val="center"/>
    </w:pPr>
    <w:rPr>
      <w:b/>
      <w:u w:val="single"/>
    </w:rPr>
  </w:style>
  <w:style w:type="paragraph" w:customStyle="1" w:styleId="Titrearticle">
    <w:name w:val="Titre article"/>
    <w:basedOn w:val="Normale"/>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rsid w:val="00E7111E"/>
    <w:pPr>
      <w:ind w:left="720"/>
      <w:contextualSpacing/>
    </w:pPr>
  </w:style>
  <w:style w:type="paragraph" w:customStyle="1" w:styleId="Testofumetto1">
    <w:name w:val="Testo fumetto1"/>
    <w:basedOn w:val="Normale"/>
    <w:rsid w:val="00E7111E"/>
    <w:pPr>
      <w:spacing w:before="0" w:after="0"/>
    </w:pPr>
    <w:rPr>
      <w:rFonts w:ascii="Tahoma" w:hAnsi="Tahoma" w:cs="Tahoma"/>
      <w:sz w:val="16"/>
      <w:szCs w:val="16"/>
    </w:rPr>
  </w:style>
  <w:style w:type="paragraph" w:customStyle="1" w:styleId="NormaleWeb1">
    <w:name w:val="Normale (Web)1"/>
    <w:basedOn w:val="Normale"/>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rsid w:val="00E7111E"/>
  </w:style>
  <w:style w:type="paragraph" w:customStyle="1" w:styleId="Titolotabella">
    <w:name w:val="Titolo tabella"/>
    <w:basedOn w:val="Contenutotabella"/>
    <w:rsid w:val="00E7111E"/>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character" w:styleId="Enfasigrassetto">
    <w:name w:val="Strong"/>
    <w:basedOn w:val="Carpredefinitoparagrafo"/>
    <w:uiPriority w:val="22"/>
    <w:qFormat/>
    <w:rsid w:val="009F2D2E"/>
    <w:rPr>
      <w:rFonts w:cs="Times New Roman"/>
      <w:b/>
      <w:bCs/>
    </w:rPr>
  </w:style>
  <w:style w:type="paragraph" w:styleId="Corpotesto">
    <w:name w:val="Body Text"/>
    <w:basedOn w:val="Normale"/>
    <w:link w:val="CorpotestoCarattere"/>
    <w:uiPriority w:val="99"/>
    <w:rsid w:val="00B96267"/>
    <w:pPr>
      <w:suppressAutoHyphens w:val="0"/>
      <w:spacing w:before="0" w:after="0"/>
      <w:jc w:val="both"/>
    </w:pPr>
    <w:rPr>
      <w:rFonts w:ascii="Arial" w:eastAsia="Times New Roman" w:hAnsi="Arial"/>
      <w:color w:val="auto"/>
      <w:kern w:val="0"/>
      <w:szCs w:val="24"/>
      <w:lang w:bidi="ar-SA"/>
    </w:rPr>
  </w:style>
  <w:style w:type="character" w:customStyle="1" w:styleId="CorpotestoCarattere">
    <w:name w:val="Corpo testo Carattere"/>
    <w:basedOn w:val="Carpredefinitoparagrafo"/>
    <w:link w:val="Corpotesto"/>
    <w:uiPriority w:val="99"/>
    <w:rsid w:val="00B96267"/>
    <w:rPr>
      <w:rFonts w:ascii="Arial" w:hAnsi="Arial"/>
      <w:sz w:val="24"/>
      <w:szCs w:val="24"/>
    </w:rPr>
  </w:style>
  <w:style w:type="paragraph" w:customStyle="1" w:styleId="Default">
    <w:name w:val="Default"/>
    <w:rsid w:val="00F511B8"/>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3757574">
      <w:bodyDiv w:val="1"/>
      <w:marLeft w:val="0"/>
      <w:marRight w:val="0"/>
      <w:marTop w:val="0"/>
      <w:marBottom w:val="0"/>
      <w:divBdr>
        <w:top w:val="none" w:sz="0" w:space="0" w:color="auto"/>
        <w:left w:val="none" w:sz="0" w:space="0" w:color="auto"/>
        <w:bottom w:val="none" w:sz="0" w:space="0" w:color="auto"/>
        <w:right w:val="none" w:sz="0" w:space="0" w:color="auto"/>
      </w:divBdr>
    </w:div>
    <w:div w:id="855971426">
      <w:bodyDiv w:val="1"/>
      <w:marLeft w:val="0"/>
      <w:marRight w:val="0"/>
      <w:marTop w:val="0"/>
      <w:marBottom w:val="0"/>
      <w:divBdr>
        <w:top w:val="none" w:sz="0" w:space="0" w:color="auto"/>
        <w:left w:val="none" w:sz="0" w:space="0" w:color="auto"/>
        <w:bottom w:val="none" w:sz="0" w:space="0" w:color="auto"/>
        <w:right w:val="none" w:sz="0" w:space="0" w:color="auto"/>
      </w:divBdr>
    </w:div>
    <w:div w:id="1583298530">
      <w:bodyDiv w:val="1"/>
      <w:marLeft w:val="0"/>
      <w:marRight w:val="0"/>
      <w:marTop w:val="0"/>
      <w:marBottom w:val="0"/>
      <w:divBdr>
        <w:top w:val="none" w:sz="0" w:space="0" w:color="auto"/>
        <w:left w:val="none" w:sz="0" w:space="0" w:color="auto"/>
        <w:bottom w:val="none" w:sz="0" w:space="0" w:color="auto"/>
        <w:right w:val="none" w:sz="0" w:space="0" w:color="auto"/>
      </w:divBdr>
    </w:div>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3FEF2A-C7CF-4991-812D-0874FF8AD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16</Pages>
  <Words>6377</Words>
  <Characters>36349</Characters>
  <Application>Microsoft Office Word</Application>
  <DocSecurity>0</DocSecurity>
  <Lines>302</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42641</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Ciaravola Pietro</dc:creator>
  <cp:lastModifiedBy>Valeria Addondi</cp:lastModifiedBy>
  <cp:revision>39</cp:revision>
  <cp:lastPrinted>2021-03-09T11:09:00Z</cp:lastPrinted>
  <dcterms:created xsi:type="dcterms:W3CDTF">2018-12-24T12:03:00Z</dcterms:created>
  <dcterms:modified xsi:type="dcterms:W3CDTF">2022-04-11T09:31:00Z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